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4B1C6E10" w:rsidR="00AD4DE0" w:rsidRDefault="00FB2989" w:rsidP="007F7146">
      <w:r>
        <w:t>R01884 Integrasjonstjenester</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0AB39C51" w14:textId="77777777" w:rsidR="00A0170E" w:rsidRDefault="00A0170E" w:rsidP="00A0170E">
      <w:pPr>
        <w:pStyle w:val="Normalmedluftover"/>
      </w:pPr>
      <w:r w:rsidRPr="0081491A">
        <w:t>Staten v/Forsvarsdepartementet v/Forsvarsbygg</w:t>
      </w:r>
      <w:r>
        <w:t xml:space="preserve"> </w:t>
      </w:r>
    </w:p>
    <w:p w14:paraId="278079FD" w14:textId="39F31F7C" w:rsidR="00A0170E" w:rsidRDefault="00A0170E" w:rsidP="00A0170E">
      <w:pPr>
        <w:pStyle w:val="Normalmedluftover"/>
      </w:pPr>
      <w:r>
        <w:t xml:space="preserve">Org. nummer: </w:t>
      </w:r>
      <w:r w:rsidRPr="004B782C">
        <w:t>975 950</w:t>
      </w:r>
      <w:r>
        <w:t> </w:t>
      </w:r>
      <w:r w:rsidRPr="004B782C">
        <w:t>662</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2C2880B" w14:textId="77777777" w:rsidR="00C80A01" w:rsidRPr="0006544B" w:rsidRDefault="00C80A01" w:rsidP="00C80A01">
      <w:pPr>
        <w:spacing w:before="60"/>
        <w:rPr>
          <w:rFonts w:cs="Arial"/>
        </w:rPr>
      </w:pPr>
      <w:r w:rsidRPr="0006544B">
        <w:rPr>
          <w:rFonts w:cs="Arial"/>
        </w:rPr>
        <w:t xml:space="preserve">Avtalen skal signeres elektronisk. Signatur vil </w:t>
      </w:r>
      <w:proofErr w:type="gramStart"/>
      <w:r w:rsidRPr="0006544B">
        <w:rPr>
          <w:rFonts w:cs="Arial"/>
        </w:rPr>
        <w:t>fremkomme</w:t>
      </w:r>
      <w:proofErr w:type="gramEnd"/>
      <w:r w:rsidRPr="0006544B">
        <w:rPr>
          <w:rFonts w:cs="Arial"/>
        </w:rPr>
        <w:t xml:space="preserve"> av egen signaturfil opprettet i kontraktsadministrasjonsverktøyet.</w:t>
      </w:r>
    </w:p>
    <w:p w14:paraId="5B776537" w14:textId="77777777" w:rsidR="007F7146" w:rsidRDefault="007F7146" w:rsidP="007F7146">
      <w:r>
        <w:t>_____________________________________________________</w:t>
      </w:r>
    </w:p>
    <w:p w14:paraId="576A51FC" w14:textId="77777777" w:rsidR="004D1F84" w:rsidRDefault="004D1F84" w:rsidP="007F7146"/>
    <w:p w14:paraId="29C86207" w14:textId="77777777" w:rsidR="00872C42" w:rsidRDefault="00872C42" w:rsidP="00872C42">
      <w:pPr>
        <w:rPr>
          <w:bCs/>
        </w:rPr>
      </w:pPr>
      <w:r>
        <w:rPr>
          <w:bCs/>
        </w:rPr>
        <w:t xml:space="preserve">Fullmakt til å signere rammeavtalen: </w:t>
      </w:r>
    </w:p>
    <w:p w14:paraId="07655EAB" w14:textId="77777777" w:rsidR="00872C42" w:rsidRDefault="00872C42" w:rsidP="00872C42">
      <w:pPr>
        <w:rPr>
          <w:bCs/>
        </w:rPr>
      </w:pPr>
      <w:r>
        <w:rPr>
          <w:bCs/>
        </w:rPr>
        <w:t xml:space="preserve">Leverandøren: </w:t>
      </w:r>
    </w:p>
    <w:p w14:paraId="56ED7B78" w14:textId="77777777" w:rsidR="00872C42" w:rsidRPr="004F0538" w:rsidRDefault="00872C42" w:rsidP="00872C42">
      <w:pPr>
        <w:rPr>
          <w:bCs/>
        </w:rPr>
      </w:pPr>
      <w:r>
        <w:rPr>
          <w:bCs/>
        </w:rPr>
        <w:t xml:space="preserve">Forsvarsbygg: </w:t>
      </w:r>
    </w:p>
    <w:p w14:paraId="687F64B2" w14:textId="77777777" w:rsidR="00872C42" w:rsidRDefault="00872C42" w:rsidP="007F7146">
      <w:pPr>
        <w:rPr>
          <w:b/>
        </w:rPr>
      </w:pPr>
    </w:p>
    <w:p w14:paraId="6A7B0BF6" w14:textId="77777777" w:rsidR="006177D2" w:rsidRDefault="006177D2" w:rsidP="00877787">
      <w:pPr>
        <w:tabs>
          <w:tab w:val="left" w:pos="2694"/>
        </w:tabs>
      </w:pPr>
    </w:p>
    <w:p w14:paraId="79B629CA" w14:textId="02F41FF8"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3CAC26F2" w:rsidR="004D1F84" w:rsidRDefault="004D1F84" w:rsidP="007F7146">
            <w:pPr>
              <w:pStyle w:val="TableContents"/>
            </w:pPr>
            <w:r>
              <w:t>Navn:</w:t>
            </w:r>
            <w:r w:rsidR="002E50C9">
              <w:rPr>
                <w:rFonts w:cs="Arial"/>
              </w:rPr>
              <w:t xml:space="preserve">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335EE636"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5AB2665B"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090D8881" w:rsidR="004D1F84" w:rsidRDefault="004D1F84" w:rsidP="007F7146">
            <w:pPr>
              <w:pStyle w:val="TableContents"/>
              <w:tabs>
                <w:tab w:val="left" w:pos="938"/>
              </w:tabs>
            </w:pPr>
            <w:r>
              <w:t>E-post:</w:t>
            </w:r>
            <w:r w:rsidR="00BB658E">
              <w:t xml:space="preserve">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25670A63" w:rsidR="00AD4DE0" w:rsidRDefault="0016799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D062F55" w:rsidR="00AD4DE0" w:rsidRDefault="0016799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152D8FF" w:rsidR="00AD4DE0" w:rsidRDefault="0016799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125B9810" w:rsidR="00AD4DE0" w:rsidRDefault="0016799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5EE5672A" w:rsidR="00AD4DE0" w:rsidRDefault="0016799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49CBC63C" w:rsidR="00AD4DE0" w:rsidRDefault="00DD7821">
            <w:r>
              <w:t>Bilag 6: Sikkerhet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21B3AFCB" w:rsidR="00AD4DE0" w:rsidRDefault="0016799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410754A4" w:rsidR="00AD4DE0" w:rsidRDefault="00DD7821">
            <w:r>
              <w:t>Vedlegg</w:t>
            </w:r>
            <w:r w:rsidR="00F56402">
              <w: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r w:rsidR="00DD7821" w14:paraId="3104441F" w14:textId="77777777">
        <w:trPr>
          <w:cantSplit/>
        </w:trPr>
        <w:tc>
          <w:tcPr>
            <w:tcW w:w="6247" w:type="dxa"/>
            <w:tcBorders>
              <w:top w:val="single" w:sz="4" w:space="0" w:color="000000"/>
              <w:left w:val="single" w:sz="4" w:space="0" w:color="000000"/>
              <w:bottom w:val="single" w:sz="4" w:space="0" w:color="000000"/>
            </w:tcBorders>
            <w:vAlign w:val="center"/>
          </w:tcPr>
          <w:p w14:paraId="15027D3F" w14:textId="7E0789B4" w:rsidR="00DD7821" w:rsidRDefault="00E77B59">
            <w:r>
              <w:t>Vedlegg 1 – Kravspesifikasjon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8BA066" w14:textId="797E62DD" w:rsidR="00DD7821" w:rsidRDefault="00E77B5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695199B" w14:textId="77777777" w:rsidR="00DD7821" w:rsidRDefault="00DD7821"/>
        </w:tc>
      </w:tr>
      <w:tr w:rsidR="00E77B59" w14:paraId="79A39319" w14:textId="77777777">
        <w:trPr>
          <w:cantSplit/>
        </w:trPr>
        <w:tc>
          <w:tcPr>
            <w:tcW w:w="6247" w:type="dxa"/>
            <w:tcBorders>
              <w:top w:val="single" w:sz="4" w:space="0" w:color="000000"/>
              <w:left w:val="single" w:sz="4" w:space="0" w:color="000000"/>
              <w:bottom w:val="single" w:sz="4" w:space="0" w:color="000000"/>
            </w:tcBorders>
            <w:vAlign w:val="center"/>
          </w:tcPr>
          <w:p w14:paraId="11B57366" w14:textId="6F3299AC" w:rsidR="00E77B59" w:rsidRDefault="00E77B59">
            <w:r>
              <w:t>Vedlegg 2 – Prisskjema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918D7D5" w14:textId="023AC2B8" w:rsidR="00E77B59" w:rsidRDefault="00E77B5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91D0708" w14:textId="77777777" w:rsidR="00E77B59" w:rsidRDefault="00E77B59"/>
        </w:tc>
      </w:tr>
      <w:tr w:rsidR="00E77B59" w14:paraId="56FCA53C" w14:textId="77777777">
        <w:trPr>
          <w:cantSplit/>
        </w:trPr>
        <w:tc>
          <w:tcPr>
            <w:tcW w:w="6247" w:type="dxa"/>
            <w:tcBorders>
              <w:top w:val="single" w:sz="4" w:space="0" w:color="000000"/>
              <w:left w:val="single" w:sz="4" w:space="0" w:color="000000"/>
              <w:bottom w:val="single" w:sz="4" w:space="0" w:color="000000"/>
            </w:tcBorders>
            <w:vAlign w:val="center"/>
          </w:tcPr>
          <w:p w14:paraId="6A926EC9" w14:textId="695BC14D" w:rsidR="00E77B59" w:rsidRDefault="00E77B59">
            <w:r>
              <w:t>Vedlegg 3.1 – Kompetansematrise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EB112C1" w14:textId="00139FE9" w:rsidR="00E77B59" w:rsidRDefault="00E77B5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A2921A6" w14:textId="77777777" w:rsidR="00E77B59" w:rsidRDefault="00E77B59"/>
        </w:tc>
      </w:tr>
      <w:tr w:rsidR="00E77B59" w14:paraId="1DE18095" w14:textId="77777777">
        <w:trPr>
          <w:cantSplit/>
        </w:trPr>
        <w:tc>
          <w:tcPr>
            <w:tcW w:w="6247" w:type="dxa"/>
            <w:tcBorders>
              <w:top w:val="single" w:sz="4" w:space="0" w:color="000000"/>
              <w:left w:val="single" w:sz="4" w:space="0" w:color="000000"/>
              <w:bottom w:val="single" w:sz="4" w:space="0" w:color="000000"/>
            </w:tcBorders>
            <w:vAlign w:val="center"/>
          </w:tcPr>
          <w:p w14:paraId="4BDD2B0E" w14:textId="5402B914" w:rsidR="00E77B59" w:rsidRDefault="00E77B59">
            <w:r>
              <w:t>Vedlegg 3.2 – Prosjekterfaring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EC99658" w14:textId="07832423" w:rsidR="00E77B59" w:rsidRDefault="00E77B5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6999B24" w14:textId="77777777" w:rsidR="00E77B59" w:rsidRDefault="00E77B59"/>
        </w:tc>
      </w:tr>
      <w:tr w:rsidR="00E77B59" w14:paraId="7D8B4202" w14:textId="77777777">
        <w:trPr>
          <w:cantSplit/>
        </w:trPr>
        <w:tc>
          <w:tcPr>
            <w:tcW w:w="6247" w:type="dxa"/>
            <w:tcBorders>
              <w:top w:val="single" w:sz="4" w:space="0" w:color="000000"/>
              <w:left w:val="single" w:sz="4" w:space="0" w:color="000000"/>
              <w:bottom w:val="single" w:sz="4" w:space="0" w:color="000000"/>
            </w:tcBorders>
            <w:vAlign w:val="center"/>
          </w:tcPr>
          <w:p w14:paraId="72970639" w14:textId="6BA556EC" w:rsidR="00E77B59" w:rsidRDefault="00E77B59">
            <w:r>
              <w:t>Vedlegg 4 – Avropsskjema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6D6AE7F" w14:textId="410497E4" w:rsidR="00E77B59" w:rsidRDefault="00E77B59">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4F1064C" w14:textId="77777777" w:rsidR="00E77B59" w:rsidRDefault="00E77B59"/>
        </w:tc>
      </w:tr>
      <w:tr w:rsidR="00FB08FA" w14:paraId="1387C5A6" w14:textId="77777777">
        <w:trPr>
          <w:cantSplit/>
        </w:trPr>
        <w:tc>
          <w:tcPr>
            <w:tcW w:w="6247" w:type="dxa"/>
            <w:tcBorders>
              <w:top w:val="single" w:sz="4" w:space="0" w:color="000000"/>
              <w:left w:val="single" w:sz="4" w:space="0" w:color="000000"/>
              <w:bottom w:val="single" w:sz="4" w:space="0" w:color="000000"/>
            </w:tcBorders>
            <w:vAlign w:val="center"/>
          </w:tcPr>
          <w:p w14:paraId="6598851A" w14:textId="2AEFD1B2" w:rsidR="00FB08FA" w:rsidRDefault="00FB08FA">
            <w:r>
              <w:t>Vedlegg 5 – Avrop 1</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7371575" w14:textId="1B559413" w:rsidR="00FB08FA" w:rsidRDefault="005B7A53">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3EE946" w14:textId="77777777" w:rsidR="00FB08FA" w:rsidRDefault="00FB08FA"/>
        </w:tc>
      </w:tr>
    </w:tbl>
    <w:p w14:paraId="57CC4A27" w14:textId="77777777" w:rsidR="00AD4DE0" w:rsidRDefault="00AD4DE0"/>
    <w:p w14:paraId="0B525C8F" w14:textId="77777777" w:rsidR="008E434B" w:rsidRDefault="008E434B" w:rsidP="008E434B">
      <w:r>
        <w:t>Videre inngår følgende i rammeavtalen:</w:t>
      </w:r>
    </w:p>
    <w:p w14:paraId="71B599A3" w14:textId="77777777" w:rsidR="008E434B" w:rsidRPr="006F400C" w:rsidRDefault="008E434B" w:rsidP="008E434B">
      <w:pPr>
        <w:pStyle w:val="Listeavsnitt"/>
        <w:numPr>
          <w:ilvl w:val="0"/>
          <w:numId w:val="41"/>
        </w:numPr>
        <w:suppressAutoHyphens w:val="0"/>
        <w:spacing w:after="160" w:line="259" w:lineRule="auto"/>
        <w:contextualSpacing/>
      </w:pPr>
      <w:r w:rsidRPr="006F400C">
        <w:rPr>
          <w:rFonts w:cs="Arial"/>
          <w:szCs w:val="20"/>
        </w:rPr>
        <w:t>Referater og annet materiale fra forhandlinger, oppklarende drøftelser og signeringsmøte som er godkjent av begge parter</w:t>
      </w:r>
    </w:p>
    <w:p w14:paraId="5ED3EB30" w14:textId="77777777" w:rsidR="008E434B" w:rsidRPr="006F400C" w:rsidRDefault="008E434B" w:rsidP="008E434B">
      <w:pPr>
        <w:pStyle w:val="Listeavsnitt"/>
        <w:numPr>
          <w:ilvl w:val="0"/>
          <w:numId w:val="41"/>
        </w:numPr>
        <w:suppressAutoHyphens w:val="0"/>
        <w:spacing w:after="160" w:line="259" w:lineRule="auto"/>
        <w:contextualSpacing/>
      </w:pPr>
      <w:r w:rsidRPr="006F400C">
        <w:rPr>
          <w:rFonts w:cs="Arial"/>
          <w:szCs w:val="20"/>
        </w:rPr>
        <w:t>Leverandørens tilbud</w:t>
      </w:r>
    </w:p>
    <w:p w14:paraId="02F27CB7" w14:textId="77777777" w:rsidR="008E434B" w:rsidRPr="00F863C1" w:rsidRDefault="008E434B" w:rsidP="008E434B">
      <w:pPr>
        <w:pStyle w:val="Listeavsnitt"/>
        <w:numPr>
          <w:ilvl w:val="0"/>
          <w:numId w:val="41"/>
        </w:numPr>
        <w:suppressAutoHyphens w:val="0"/>
        <w:spacing w:after="160" w:line="259" w:lineRule="auto"/>
        <w:contextualSpacing/>
      </w:pPr>
      <w:r w:rsidRPr="006F400C">
        <w:rPr>
          <w:rFonts w:cs="Arial"/>
          <w:szCs w:val="20"/>
        </w:rPr>
        <w:t xml:space="preserve">Konkurransegrunnlaget </w:t>
      </w:r>
      <w:proofErr w:type="gramStart"/>
      <w:r w:rsidRPr="006F400C">
        <w:rPr>
          <w:rFonts w:cs="Arial"/>
          <w:szCs w:val="20"/>
        </w:rPr>
        <w:t>forøvrig</w:t>
      </w:r>
      <w:proofErr w:type="gramEnd"/>
    </w:p>
    <w:p w14:paraId="53459235" w14:textId="77777777" w:rsidR="00426858" w:rsidRDefault="00426858"/>
    <w:p w14:paraId="2F06E581" w14:textId="51379C7A" w:rsidR="00426858" w:rsidRDefault="00426858" w:rsidP="00A25BBA">
      <w:pPr>
        <w:pStyle w:val="Overskrift2"/>
      </w:pPr>
      <w:bookmarkStart w:id="18" w:name="_Toc423601833"/>
      <w:r>
        <w:lastRenderedPageBreak/>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lastRenderedPageBreak/>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9B29F" w14:textId="77777777" w:rsidR="00C830C4" w:rsidRDefault="00C830C4">
      <w:r>
        <w:separator/>
      </w:r>
    </w:p>
    <w:p w14:paraId="05666B29" w14:textId="77777777" w:rsidR="00C830C4" w:rsidRDefault="00C830C4"/>
  </w:endnote>
  <w:endnote w:type="continuationSeparator" w:id="0">
    <w:p w14:paraId="6D8BFC40" w14:textId="77777777" w:rsidR="00C830C4" w:rsidRDefault="00C830C4">
      <w:r>
        <w:continuationSeparator/>
      </w:r>
    </w:p>
    <w:p w14:paraId="2E590688" w14:textId="77777777" w:rsidR="00C830C4" w:rsidRDefault="00C83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8FC43" w14:textId="77777777" w:rsidR="00C830C4" w:rsidRDefault="00C830C4">
      <w:r>
        <w:separator/>
      </w:r>
    </w:p>
    <w:p w14:paraId="07D25821" w14:textId="77777777" w:rsidR="00C830C4" w:rsidRDefault="00C830C4"/>
  </w:footnote>
  <w:footnote w:type="continuationSeparator" w:id="0">
    <w:p w14:paraId="28E7D017" w14:textId="77777777" w:rsidR="00C830C4" w:rsidRDefault="00C830C4">
      <w:r>
        <w:continuationSeparator/>
      </w:r>
    </w:p>
    <w:p w14:paraId="6026CB69" w14:textId="77777777" w:rsidR="00C830C4" w:rsidRDefault="00C830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C830C4"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F490684"/>
    <w:multiLevelType w:val="hybridMultilevel"/>
    <w:tmpl w:val="2C3C4F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3"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7"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8"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9"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0"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5"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6"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7"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8"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345257701">
    <w:abstractNumId w:val="1"/>
  </w:num>
  <w:num w:numId="2" w16cid:durableId="1542405020">
    <w:abstractNumId w:val="2"/>
  </w:num>
  <w:num w:numId="3" w16cid:durableId="422725495">
    <w:abstractNumId w:val="3"/>
  </w:num>
  <w:num w:numId="4" w16cid:durableId="1800759771">
    <w:abstractNumId w:val="4"/>
  </w:num>
  <w:num w:numId="5" w16cid:durableId="1255820535">
    <w:abstractNumId w:val="5"/>
  </w:num>
  <w:num w:numId="6" w16cid:durableId="84352808">
    <w:abstractNumId w:val="6"/>
  </w:num>
  <w:num w:numId="7" w16cid:durableId="443311268">
    <w:abstractNumId w:val="7"/>
  </w:num>
  <w:num w:numId="8" w16cid:durableId="1780293699">
    <w:abstractNumId w:val="8"/>
  </w:num>
  <w:num w:numId="9" w16cid:durableId="1865901982">
    <w:abstractNumId w:val="9"/>
  </w:num>
  <w:num w:numId="10" w16cid:durableId="2085292932">
    <w:abstractNumId w:val="10"/>
  </w:num>
  <w:num w:numId="11" w16cid:durableId="585772534">
    <w:abstractNumId w:val="11"/>
  </w:num>
  <w:num w:numId="12" w16cid:durableId="1180663515">
    <w:abstractNumId w:val="12"/>
  </w:num>
  <w:num w:numId="13" w16cid:durableId="1922061479">
    <w:abstractNumId w:val="13"/>
  </w:num>
  <w:num w:numId="14" w16cid:durableId="1344013405">
    <w:abstractNumId w:val="14"/>
  </w:num>
  <w:num w:numId="15" w16cid:durableId="1145508271">
    <w:abstractNumId w:val="15"/>
  </w:num>
  <w:num w:numId="16" w16cid:durableId="1507398090">
    <w:abstractNumId w:val="16"/>
  </w:num>
  <w:num w:numId="17" w16cid:durableId="474032287">
    <w:abstractNumId w:val="30"/>
  </w:num>
  <w:num w:numId="18" w16cid:durableId="678578763">
    <w:abstractNumId w:val="18"/>
  </w:num>
  <w:num w:numId="19" w16cid:durableId="1151219149">
    <w:abstractNumId w:val="38"/>
  </w:num>
  <w:num w:numId="20" w16cid:durableId="1560089166">
    <w:abstractNumId w:val="29"/>
  </w:num>
  <w:num w:numId="21" w16cid:durableId="1318192787">
    <w:abstractNumId w:val="17"/>
  </w:num>
  <w:num w:numId="22" w16cid:durableId="97142857">
    <w:abstractNumId w:val="26"/>
  </w:num>
  <w:num w:numId="23" w16cid:durableId="891035873">
    <w:abstractNumId w:val="37"/>
  </w:num>
  <w:num w:numId="24" w16cid:durableId="1757437941">
    <w:abstractNumId w:val="25"/>
  </w:num>
  <w:num w:numId="25" w16cid:durableId="519784256">
    <w:abstractNumId w:val="35"/>
  </w:num>
  <w:num w:numId="26" w16cid:durableId="2010059428">
    <w:abstractNumId w:val="24"/>
  </w:num>
  <w:num w:numId="27" w16cid:durableId="1786925504">
    <w:abstractNumId w:val="36"/>
  </w:num>
  <w:num w:numId="28" w16cid:durableId="137185895">
    <w:abstractNumId w:val="31"/>
  </w:num>
  <w:num w:numId="29" w16cid:durableId="1760298034">
    <w:abstractNumId w:val="1"/>
  </w:num>
  <w:num w:numId="30" w16cid:durableId="1112746384">
    <w:abstractNumId w:val="34"/>
  </w:num>
  <w:num w:numId="31" w16cid:durableId="1359970159">
    <w:abstractNumId w:val="33"/>
  </w:num>
  <w:num w:numId="32" w16cid:durableId="666829097">
    <w:abstractNumId w:val="21"/>
  </w:num>
  <w:num w:numId="33" w16cid:durableId="43068939">
    <w:abstractNumId w:val="19"/>
  </w:num>
  <w:num w:numId="34" w16cid:durableId="1441414409">
    <w:abstractNumId w:val="32"/>
  </w:num>
  <w:num w:numId="35" w16cid:durableId="30880521">
    <w:abstractNumId w:val="23"/>
  </w:num>
  <w:num w:numId="36" w16cid:durableId="1194340843">
    <w:abstractNumId w:val="27"/>
  </w:num>
  <w:num w:numId="37" w16cid:durableId="16903287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4337370">
    <w:abstractNumId w:val="1"/>
  </w:num>
  <w:num w:numId="39" w16cid:durableId="465047930">
    <w:abstractNumId w:val="28"/>
  </w:num>
  <w:num w:numId="40" w16cid:durableId="348069749">
    <w:abstractNumId w:val="0"/>
  </w:num>
  <w:num w:numId="41" w16cid:durableId="1500776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4BA3"/>
    <w:rsid w:val="000B56B1"/>
    <w:rsid w:val="000B6418"/>
    <w:rsid w:val="000D36E8"/>
    <w:rsid w:val="000D3AF7"/>
    <w:rsid w:val="000E60FE"/>
    <w:rsid w:val="00115870"/>
    <w:rsid w:val="0012144F"/>
    <w:rsid w:val="00122FD9"/>
    <w:rsid w:val="0014507A"/>
    <w:rsid w:val="0015580C"/>
    <w:rsid w:val="00162A8C"/>
    <w:rsid w:val="0016564B"/>
    <w:rsid w:val="00167999"/>
    <w:rsid w:val="001760CA"/>
    <w:rsid w:val="00176BB5"/>
    <w:rsid w:val="00185802"/>
    <w:rsid w:val="00191721"/>
    <w:rsid w:val="001A5742"/>
    <w:rsid w:val="001A7182"/>
    <w:rsid w:val="001A72A7"/>
    <w:rsid w:val="001B5B81"/>
    <w:rsid w:val="001E0FBF"/>
    <w:rsid w:val="001E4D30"/>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E50C9"/>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D6AA5"/>
    <w:rsid w:val="004E2A72"/>
    <w:rsid w:val="004E4586"/>
    <w:rsid w:val="004F5A94"/>
    <w:rsid w:val="0050710F"/>
    <w:rsid w:val="0053018E"/>
    <w:rsid w:val="00532755"/>
    <w:rsid w:val="00544227"/>
    <w:rsid w:val="00545337"/>
    <w:rsid w:val="00551298"/>
    <w:rsid w:val="00555F18"/>
    <w:rsid w:val="005571DB"/>
    <w:rsid w:val="00563406"/>
    <w:rsid w:val="005745A4"/>
    <w:rsid w:val="0057735B"/>
    <w:rsid w:val="00592C13"/>
    <w:rsid w:val="005B4700"/>
    <w:rsid w:val="005B7A53"/>
    <w:rsid w:val="005E1742"/>
    <w:rsid w:val="005E4C13"/>
    <w:rsid w:val="00601A4B"/>
    <w:rsid w:val="00614664"/>
    <w:rsid w:val="006177D2"/>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5ECE"/>
    <w:rsid w:val="00817BAB"/>
    <w:rsid w:val="00831164"/>
    <w:rsid w:val="00834BE8"/>
    <w:rsid w:val="0084623B"/>
    <w:rsid w:val="0085138B"/>
    <w:rsid w:val="00861B12"/>
    <w:rsid w:val="00864116"/>
    <w:rsid w:val="00872C42"/>
    <w:rsid w:val="00875DB0"/>
    <w:rsid w:val="00877787"/>
    <w:rsid w:val="00883257"/>
    <w:rsid w:val="00891FA1"/>
    <w:rsid w:val="008921E2"/>
    <w:rsid w:val="008B54AE"/>
    <w:rsid w:val="008C0AC4"/>
    <w:rsid w:val="008C1665"/>
    <w:rsid w:val="008C3FBE"/>
    <w:rsid w:val="008C46C3"/>
    <w:rsid w:val="008D311B"/>
    <w:rsid w:val="008D485E"/>
    <w:rsid w:val="008E434B"/>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170E"/>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42CFD"/>
    <w:rsid w:val="00B838B5"/>
    <w:rsid w:val="00B84200"/>
    <w:rsid w:val="00B85EDB"/>
    <w:rsid w:val="00BA0112"/>
    <w:rsid w:val="00BA2424"/>
    <w:rsid w:val="00BB658E"/>
    <w:rsid w:val="00BC0F0D"/>
    <w:rsid w:val="00BE5E6C"/>
    <w:rsid w:val="00BE76E0"/>
    <w:rsid w:val="00BF2B77"/>
    <w:rsid w:val="00BF3863"/>
    <w:rsid w:val="00C1048B"/>
    <w:rsid w:val="00C115B0"/>
    <w:rsid w:val="00C209E8"/>
    <w:rsid w:val="00C23398"/>
    <w:rsid w:val="00C27DB6"/>
    <w:rsid w:val="00C30831"/>
    <w:rsid w:val="00C35057"/>
    <w:rsid w:val="00C44878"/>
    <w:rsid w:val="00C46E9C"/>
    <w:rsid w:val="00C531A3"/>
    <w:rsid w:val="00C57485"/>
    <w:rsid w:val="00C61F3E"/>
    <w:rsid w:val="00C64C91"/>
    <w:rsid w:val="00C80A01"/>
    <w:rsid w:val="00C830C4"/>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74035"/>
    <w:rsid w:val="00D8196F"/>
    <w:rsid w:val="00D857CE"/>
    <w:rsid w:val="00D9491A"/>
    <w:rsid w:val="00D97ADE"/>
    <w:rsid w:val="00DA1161"/>
    <w:rsid w:val="00DA16B2"/>
    <w:rsid w:val="00DB5B69"/>
    <w:rsid w:val="00DC6175"/>
    <w:rsid w:val="00DD7821"/>
    <w:rsid w:val="00DE32D6"/>
    <w:rsid w:val="00DE39E2"/>
    <w:rsid w:val="00DF1B7D"/>
    <w:rsid w:val="00E00D2D"/>
    <w:rsid w:val="00E0106B"/>
    <w:rsid w:val="00E13DC2"/>
    <w:rsid w:val="00E15B57"/>
    <w:rsid w:val="00E2302F"/>
    <w:rsid w:val="00E23D6D"/>
    <w:rsid w:val="00E255B9"/>
    <w:rsid w:val="00E26CF7"/>
    <w:rsid w:val="00E52B9E"/>
    <w:rsid w:val="00E72D5D"/>
    <w:rsid w:val="00E75492"/>
    <w:rsid w:val="00E76B72"/>
    <w:rsid w:val="00E77B59"/>
    <w:rsid w:val="00E901FF"/>
    <w:rsid w:val="00E924F5"/>
    <w:rsid w:val="00EA3A68"/>
    <w:rsid w:val="00EB0011"/>
    <w:rsid w:val="00EC64A0"/>
    <w:rsid w:val="00ED2D16"/>
    <w:rsid w:val="00ED65DC"/>
    <w:rsid w:val="00EE5B80"/>
    <w:rsid w:val="00EF395E"/>
    <w:rsid w:val="00F259B5"/>
    <w:rsid w:val="00F27599"/>
    <w:rsid w:val="00F35AD0"/>
    <w:rsid w:val="00F36C10"/>
    <w:rsid w:val="00F422DD"/>
    <w:rsid w:val="00F46186"/>
    <w:rsid w:val="00F52A02"/>
    <w:rsid w:val="00F52FC4"/>
    <w:rsid w:val="00F56402"/>
    <w:rsid w:val="00F574CC"/>
    <w:rsid w:val="00F67115"/>
    <w:rsid w:val="00F67A46"/>
    <w:rsid w:val="00F749B6"/>
    <w:rsid w:val="00F85AA7"/>
    <w:rsid w:val="00F92305"/>
    <w:rsid w:val="00F924DD"/>
    <w:rsid w:val="00FB08FA"/>
    <w:rsid w:val="00FB2989"/>
    <w:rsid w:val="00FB59E6"/>
    <w:rsid w:val="00FC0B0A"/>
    <w:rsid w:val="00FC53D8"/>
    <w:rsid w:val="00FD73F1"/>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2DA6233F-28D5-4122-A374-81E53B80B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qFormat/>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B2485-30AA-4DBC-9FBD-D91ADB195387}">
  <ds:schemaRefs>
    <ds:schemaRef ds:uri="http://schemas.microsoft.com/sharepoint/v3/contenttype/forms"/>
  </ds:schemaRefs>
</ds:datastoreItem>
</file>

<file path=customXml/itemProps2.xml><?xml version="1.0" encoding="utf-8"?>
<ds:datastoreItem xmlns:ds="http://schemas.openxmlformats.org/officeDocument/2006/customXml" ds:itemID="{DF35B4DA-1A39-41D1-A003-5764707EE2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4E7974-F689-414D-AB7E-AA70EB1F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ee3b0a-01e2-496f-8125-1a032f45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1567</Words>
  <Characters>8306</Characters>
  <Application>Microsoft Office Word</Application>
  <DocSecurity>0</DocSecurity>
  <Lines>69</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Øverås, Mats</cp:lastModifiedBy>
  <cp:revision>22</cp:revision>
  <dcterms:created xsi:type="dcterms:W3CDTF">2018-07-13T11:15:00Z</dcterms:created>
  <dcterms:modified xsi:type="dcterms:W3CDTF">2026-06-12T07:56:00Z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0x010100CF268EED0B5B004CB46D0A246F124910</vt:lpwstr>
  </property>
</Properties>
</file>